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6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1328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estover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Road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ayne,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46807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February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owney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BKD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-5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Indiana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Square,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3400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Indianapolis,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46204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br w:type="column"/>
      </w:r>
      <w:r>
        <w:rPr>
          <w:sz w:val="16"/>
          <w:szCs w:val="16"/>
        </w:rPr>
      </w:r>
    </w:p>
    <w:p>
      <w:pPr>
        <w:rPr>
          <w:rFonts w:cs="Arial Black" w:hAnsi="Arial Black" w:eastAsia="Arial Black" w:ascii="Arial Black"/>
          <w:sz w:val="28"/>
          <w:szCs w:val="28"/>
        </w:rPr>
        <w:jc w:val="center"/>
        <w:ind w:left="-50" w:right="364"/>
      </w:pPr>
      <w:r>
        <w:rPr>
          <w:rFonts w:cs="Arial Black" w:hAnsi="Arial Black" w:eastAsia="Arial Black" w:ascii="Arial Black"/>
          <w:color w:val="FFFFFF"/>
          <w:spacing w:val="0"/>
          <w:w w:val="100"/>
          <w:sz w:val="28"/>
          <w:szCs w:val="28"/>
        </w:rPr>
        <w:t>Sample</w:t>
      </w:r>
      <w:r>
        <w:rPr>
          <w:rFonts w:cs="Arial Black" w:hAnsi="Arial Black" w:eastAsia="Arial Black" w:ascii="Arial Black"/>
          <w:color w:val="FFFFFF"/>
          <w:spacing w:val="-11"/>
          <w:w w:val="100"/>
          <w:sz w:val="28"/>
          <w:szCs w:val="28"/>
        </w:rPr>
        <w:t> </w:t>
      </w:r>
      <w:r>
        <w:rPr>
          <w:rFonts w:cs="Arial Black" w:hAnsi="Arial Black" w:eastAsia="Arial Black" w:ascii="Arial Black"/>
          <w:color w:val="FFFFFF"/>
          <w:spacing w:val="0"/>
          <w:w w:val="100"/>
          <w:sz w:val="28"/>
          <w:szCs w:val="28"/>
        </w:rPr>
        <w:t>Accounting</w:t>
      </w:r>
      <w:r>
        <w:rPr>
          <w:rFonts w:cs="Arial Black" w:hAnsi="Arial Black" w:eastAsia="Arial Black" w:ascii="Arial Black"/>
          <w:color w:val="000000"/>
          <w:spacing w:val="0"/>
          <w:w w:val="100"/>
          <w:sz w:val="28"/>
          <w:szCs w:val="28"/>
        </w:rPr>
      </w:r>
    </w:p>
    <w:p>
      <w:pPr>
        <w:rPr>
          <w:rFonts w:cs="Arial Black" w:hAnsi="Arial Black" w:eastAsia="Arial Black" w:ascii="Arial Black"/>
          <w:sz w:val="28"/>
          <w:szCs w:val="28"/>
        </w:rPr>
        <w:jc w:val="center"/>
        <w:ind w:left="488" w:right="902"/>
        <w:sectPr>
          <w:pgSz w:w="12240" w:h="15840"/>
          <w:pgMar w:top="1360" w:bottom="280" w:left="1680" w:right="1700"/>
          <w:cols w:num="2" w:equalWidth="off">
            <w:col w:w="2901" w:space="2575"/>
            <w:col w:w="3384"/>
          </w:cols>
        </w:sectPr>
      </w:pPr>
      <w:r>
        <w:rPr>
          <w:rFonts w:cs="Arial Black" w:hAnsi="Arial Black" w:eastAsia="Arial Black" w:ascii="Arial Black"/>
          <w:color w:val="FFFFFF"/>
          <w:spacing w:val="0"/>
          <w:w w:val="100"/>
          <w:sz w:val="28"/>
          <w:szCs w:val="28"/>
        </w:rPr>
        <w:t>Cover</w:t>
      </w:r>
      <w:r>
        <w:rPr>
          <w:rFonts w:cs="Arial Black" w:hAnsi="Arial Black" w:eastAsia="Arial Black" w:ascii="Arial Black"/>
          <w:color w:val="FFFFFF"/>
          <w:spacing w:val="0"/>
          <w:w w:val="100"/>
          <w:sz w:val="28"/>
          <w:szCs w:val="28"/>
        </w:rPr>
        <w:t> </w:t>
      </w:r>
      <w:r>
        <w:rPr>
          <w:rFonts w:cs="Arial Black" w:hAnsi="Arial Black" w:eastAsia="Arial Black" w:ascii="Arial Black"/>
          <w:color w:val="FFFFFF"/>
          <w:spacing w:val="0"/>
          <w:w w:val="100"/>
          <w:sz w:val="28"/>
          <w:szCs w:val="28"/>
        </w:rPr>
        <w:t>Lett</w:t>
      </w:r>
      <w:r>
        <w:rPr>
          <w:rFonts w:cs="Arial Black" w:hAnsi="Arial Black" w:eastAsia="Arial Black" w:ascii="Arial Black"/>
          <w:color w:val="FFFFFF"/>
          <w:spacing w:val="1"/>
          <w:w w:val="100"/>
          <w:sz w:val="28"/>
          <w:szCs w:val="28"/>
        </w:rPr>
        <w:t>e</w:t>
      </w:r>
      <w:r>
        <w:rPr>
          <w:rFonts w:cs="Arial Black" w:hAnsi="Arial Black" w:eastAsia="Arial Black" w:ascii="Arial Black"/>
          <w:color w:val="FFFFFF"/>
          <w:spacing w:val="0"/>
          <w:w w:val="100"/>
          <w:sz w:val="28"/>
          <w:szCs w:val="28"/>
        </w:rPr>
        <w:t>r</w:t>
      </w:r>
      <w:r>
        <w:rPr>
          <w:rFonts w:cs="Arial Black" w:hAnsi="Arial Black" w:eastAsia="Arial Black" w:ascii="Arial Black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305.5pt;margin-top:71.5pt;width:253pt;height:46pt;mso-position-horizontal-relative:page;mso-position-vertical-relative:page;z-index:-60" coordorigin="6110,1430" coordsize="5060,920">
            <v:shape style="position:absolute;left:6120;top:1440;width:5040;height:900" coordorigin="6120,1440" coordsize="5040,900" path="m6120,2340l11160,2340,11160,1440,6120,1440,6120,2340xe" filled="t" fillcolor="#000000" stroked="f">
              <v:path arrowok="t"/>
              <v:fill/>
            </v:shape>
            <v:shape style="position:absolute;left:6120;top:1440;width:5040;height:900" coordorigin="6120,1440" coordsize="5040,900" path="m11160,1440l6120,1440,6120,2340,11160,2340,11160,1440xe" filled="f" stroked="t" strokeweight="0.75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owney: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1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interest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BKD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recently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advertised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Indiana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ayne.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BKD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ecognized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enjoys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peccable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BKD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outstanding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Finance.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7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especially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interested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BKD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excelled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accountant.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practical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audit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agricultural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summers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result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plish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leadership,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ways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first-year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result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certain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knowledge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benefit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48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currently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Bachelor’s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Accounting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Enclosed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résu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é,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summarizes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achieve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career-related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diverse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leadership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xperie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honors,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activities.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0" w:right="9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discuss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background,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qualifications,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significant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ontribution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next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days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discuss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possible.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meanti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feel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44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(260)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982-5242,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hyperlink r:id="rId4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at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js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ith@hot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ail.com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questions.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ideration.</w:t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Sincerely,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ith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  <w:sectPr>
          <w:type w:val="continuous"/>
          <w:pgSz w:w="12240" w:h="15840"/>
          <w:pgMar w:top="1360" w:bottom="280" w:left="1680" w:right="17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Enclosure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sectPr>
      <w:pgSz w:w="12240" w:h="15840"/>
      <w:pgMar w:top="0" w:bottom="0" w:left="0" w:right="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jsmith@hot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